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17531A" w14:textId="706329C3" w:rsidR="00414257" w:rsidRDefault="0041425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14257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LOPŠELIS-DARŽELIS 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„</w:t>
      </w:r>
      <w:r w:rsidR="00883969">
        <w:rPr>
          <w:rFonts w:ascii="Times New Roman" w:hAnsi="Times New Roman" w:cs="Times New Roman"/>
          <w:b/>
          <w:bCs/>
          <w:sz w:val="24"/>
          <w:szCs w:val="24"/>
          <w:lang w:val="lt-LT"/>
        </w:rPr>
        <w:t>ŽIOGELIS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“</w:t>
      </w:r>
    </w:p>
    <w:p w14:paraId="3C6E57BF" w14:textId="1BCC83FC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E85F77">
        <w:rPr>
          <w:rFonts w:ascii="Times New Roman" w:hAnsi="Times New Roman" w:cs="Times New Roman"/>
          <w:b/>
          <w:bCs/>
          <w:sz w:val="24"/>
          <w:szCs w:val="24"/>
          <w:lang w:val="lt-LT"/>
        </w:rPr>
        <w:t>5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A83703">
        <w:rPr>
          <w:rFonts w:ascii="Times New Roman" w:hAnsi="Times New Roman" w:cs="Times New Roman"/>
          <w:b/>
          <w:bCs/>
          <w:sz w:val="24"/>
          <w:szCs w:val="24"/>
          <w:lang w:val="lt-LT"/>
        </w:rPr>
        <w:t>9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3E4223EF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E85F77">
        <w:rPr>
          <w:rFonts w:ascii="Times New Roman" w:hAnsi="Times New Roman" w:cs="Times New Roman"/>
          <w:sz w:val="24"/>
          <w:szCs w:val="24"/>
          <w:lang w:val="lt-LT"/>
        </w:rPr>
        <w:t>5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A83703">
        <w:rPr>
          <w:rFonts w:ascii="Times New Roman" w:hAnsi="Times New Roman" w:cs="Times New Roman"/>
          <w:sz w:val="24"/>
          <w:szCs w:val="24"/>
          <w:lang w:val="lt-LT"/>
        </w:rPr>
        <w:t>spalio</w:t>
      </w:r>
      <w:r w:rsidR="0015082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83703">
        <w:rPr>
          <w:rFonts w:ascii="Times New Roman" w:hAnsi="Times New Roman" w:cs="Times New Roman"/>
          <w:sz w:val="24"/>
          <w:szCs w:val="24"/>
          <w:lang w:val="lt-LT"/>
        </w:rPr>
        <w:t>21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7B06BACA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14257" w:rsidRPr="00414257">
        <w:rPr>
          <w:rFonts w:ascii="Times New Roman" w:hAnsi="Times New Roman" w:cs="Times New Roman"/>
          <w:sz w:val="24"/>
          <w:szCs w:val="24"/>
          <w:lang w:val="lt-LT"/>
        </w:rPr>
        <w:t xml:space="preserve">Šiaulių lopšelis-darželis 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883969">
        <w:rPr>
          <w:rFonts w:ascii="Times New Roman" w:hAnsi="Times New Roman" w:cs="Times New Roman"/>
          <w:sz w:val="24"/>
          <w:szCs w:val="24"/>
          <w:lang w:val="lt-LT"/>
        </w:rPr>
        <w:t>Žiogelis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“</w:t>
      </w:r>
    </w:p>
    <w:p w14:paraId="1F4B8AE8" w14:textId="285DDF01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883969" w:rsidRPr="00883969">
        <w:rPr>
          <w:rFonts w:ascii="Times New Roman" w:hAnsi="Times New Roman" w:cs="Times New Roman"/>
          <w:sz w:val="24"/>
          <w:szCs w:val="24"/>
          <w:lang w:val="lt-LT"/>
        </w:rPr>
        <w:t>190529723</w:t>
      </w:r>
    </w:p>
    <w:p w14:paraId="2EC96B06" w14:textId="6AA766BF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883969" w:rsidRPr="00883969">
        <w:rPr>
          <w:rFonts w:ascii="Times New Roman" w:hAnsi="Times New Roman" w:cs="Times New Roman"/>
          <w:sz w:val="24"/>
          <w:szCs w:val="24"/>
          <w:lang w:val="lt-LT"/>
        </w:rPr>
        <w:t>Dainų g. 11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36A175C6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>199</w:t>
      </w:r>
      <w:r w:rsidR="00883969">
        <w:rPr>
          <w:rFonts w:ascii="Times New Roman" w:hAnsi="Times New Roman" w:cs="Times New Roman"/>
          <w:sz w:val="24"/>
          <w:szCs w:val="24"/>
          <w:lang w:val="lt-LT"/>
        </w:rPr>
        <w:t>5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883969">
        <w:rPr>
          <w:rFonts w:ascii="Times New Roman" w:hAnsi="Times New Roman" w:cs="Times New Roman"/>
          <w:sz w:val="24"/>
          <w:szCs w:val="24"/>
          <w:lang w:val="lt-LT"/>
        </w:rPr>
        <w:t>gegužės 11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3199051E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4976B7" w:rsidRPr="004976B7">
        <w:rPr>
          <w:rFonts w:ascii="Times New Roman" w:hAnsi="Times New Roman" w:cs="Times New Roman"/>
          <w:sz w:val="24"/>
          <w:szCs w:val="24"/>
          <w:lang w:val="lt-LT"/>
        </w:rPr>
        <w:t>ikimokyklinis</w:t>
      </w:r>
      <w:r w:rsidR="00883969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976B7" w:rsidRPr="004976B7">
        <w:rPr>
          <w:rFonts w:ascii="Times New Roman" w:hAnsi="Times New Roman" w:cs="Times New Roman"/>
          <w:sz w:val="24"/>
          <w:szCs w:val="24"/>
          <w:lang w:val="lt-LT"/>
        </w:rPr>
        <w:t>ugdymas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3BA278C6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E85F77">
        <w:rPr>
          <w:rFonts w:ascii="Times New Roman" w:hAnsi="Times New Roman" w:cs="Times New Roman"/>
          <w:sz w:val="24"/>
          <w:szCs w:val="24"/>
          <w:lang w:val="lt-LT"/>
        </w:rPr>
        <w:t>5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A83703">
        <w:rPr>
          <w:rFonts w:ascii="Times New Roman" w:hAnsi="Times New Roman" w:cs="Times New Roman"/>
          <w:sz w:val="24"/>
          <w:szCs w:val="24"/>
          <w:lang w:val="lt-LT"/>
        </w:rPr>
        <w:t>9</w:t>
      </w:r>
      <w:bookmarkStart w:id="0" w:name="_GoBack"/>
      <w:bookmarkEnd w:id="0"/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1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03F0A2DD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E85F77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067F06F5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E85F77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2" w:name="_Ref184793131"/>
    </w:p>
    <w:p w14:paraId="163AE4F4" w14:textId="16552B74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2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C03BC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3" w:name="part_d7f38903722240359e4c9f01a7b6a149"/>
      <w:bookmarkEnd w:id="3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4" w:name="_Ref166049503"/>
      <w:bookmarkEnd w:id="4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7380359" w14:textId="77777777" w:rsidR="00565E94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56393390" w14:textId="77777777" w:rsidR="00565E94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4AE53543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2530816C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1D451B" w:rsidRPr="001D451B">
        <w:rPr>
          <w:rFonts w:ascii="Times New Roman" w:hAnsi="Times New Roman" w:cs="Times New Roman"/>
          <w:sz w:val="24"/>
          <w:szCs w:val="24"/>
          <w:lang w:val="lt-LT"/>
        </w:rPr>
        <w:t>Audronė Karulaitienė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4FB0D16A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BDFA4" w14:textId="77777777" w:rsidR="00AF0AD0" w:rsidRDefault="00AF0AD0" w:rsidP="0087691B">
      <w:pPr>
        <w:spacing w:after="0" w:line="240" w:lineRule="auto"/>
      </w:pPr>
      <w:r>
        <w:separator/>
      </w:r>
    </w:p>
  </w:endnote>
  <w:endnote w:type="continuationSeparator" w:id="0">
    <w:p w14:paraId="5604610B" w14:textId="77777777" w:rsidR="00AF0AD0" w:rsidRDefault="00AF0AD0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3F3C4C12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37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3A42C" w14:textId="77777777" w:rsidR="00AF0AD0" w:rsidRDefault="00AF0AD0" w:rsidP="0087691B">
      <w:pPr>
        <w:spacing w:after="0" w:line="240" w:lineRule="auto"/>
      </w:pPr>
      <w:r>
        <w:separator/>
      </w:r>
    </w:p>
  </w:footnote>
  <w:footnote w:type="continuationSeparator" w:id="0">
    <w:p w14:paraId="3BE1CB19" w14:textId="77777777" w:rsidR="00AF0AD0" w:rsidRDefault="00AF0AD0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8"/>
  </w:num>
  <w:num w:numId="10">
    <w:abstractNumId w:val="5"/>
  </w:num>
  <w:num w:numId="11">
    <w:abstractNumId w:val="10"/>
  </w:num>
  <w:num w:numId="12">
    <w:abstractNumId w:val="12"/>
  </w:num>
  <w:num w:numId="13">
    <w:abstractNumId w:val="13"/>
  </w:num>
  <w:num w:numId="14">
    <w:abstractNumId w:val="15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174"/>
    <w:rsid w:val="00034BF9"/>
    <w:rsid w:val="0007484E"/>
    <w:rsid w:val="0012338E"/>
    <w:rsid w:val="00124E6C"/>
    <w:rsid w:val="00150828"/>
    <w:rsid w:val="0019395B"/>
    <w:rsid w:val="001D451B"/>
    <w:rsid w:val="002112D2"/>
    <w:rsid w:val="00231B4F"/>
    <w:rsid w:val="00236A3A"/>
    <w:rsid w:val="002A4805"/>
    <w:rsid w:val="002E4859"/>
    <w:rsid w:val="002F17CE"/>
    <w:rsid w:val="00302E1F"/>
    <w:rsid w:val="003333C7"/>
    <w:rsid w:val="003D3169"/>
    <w:rsid w:val="00414257"/>
    <w:rsid w:val="004464B6"/>
    <w:rsid w:val="004814DE"/>
    <w:rsid w:val="00482DEC"/>
    <w:rsid w:val="004976B7"/>
    <w:rsid w:val="004F7F6F"/>
    <w:rsid w:val="00517325"/>
    <w:rsid w:val="005512A2"/>
    <w:rsid w:val="00565E94"/>
    <w:rsid w:val="00577E61"/>
    <w:rsid w:val="00595BC5"/>
    <w:rsid w:val="005D1174"/>
    <w:rsid w:val="005D3DAF"/>
    <w:rsid w:val="005E181E"/>
    <w:rsid w:val="00603997"/>
    <w:rsid w:val="00622233"/>
    <w:rsid w:val="00667BD0"/>
    <w:rsid w:val="00673959"/>
    <w:rsid w:val="006817C9"/>
    <w:rsid w:val="006836F6"/>
    <w:rsid w:val="006C6DB3"/>
    <w:rsid w:val="006F34B6"/>
    <w:rsid w:val="00720297"/>
    <w:rsid w:val="007446CC"/>
    <w:rsid w:val="007A3D5D"/>
    <w:rsid w:val="007F6E83"/>
    <w:rsid w:val="00816DB4"/>
    <w:rsid w:val="0083420A"/>
    <w:rsid w:val="0087691B"/>
    <w:rsid w:val="00883969"/>
    <w:rsid w:val="008A6510"/>
    <w:rsid w:val="008B5380"/>
    <w:rsid w:val="008C6FDA"/>
    <w:rsid w:val="0093668E"/>
    <w:rsid w:val="00991D95"/>
    <w:rsid w:val="009C42E5"/>
    <w:rsid w:val="009C639B"/>
    <w:rsid w:val="009D2378"/>
    <w:rsid w:val="00A05157"/>
    <w:rsid w:val="00A25ED5"/>
    <w:rsid w:val="00A303B7"/>
    <w:rsid w:val="00A45DC5"/>
    <w:rsid w:val="00A83703"/>
    <w:rsid w:val="00AA72D6"/>
    <w:rsid w:val="00AA7F94"/>
    <w:rsid w:val="00AF0AD0"/>
    <w:rsid w:val="00B121E0"/>
    <w:rsid w:val="00B1604D"/>
    <w:rsid w:val="00B4395C"/>
    <w:rsid w:val="00BF5AC2"/>
    <w:rsid w:val="00BF5FC6"/>
    <w:rsid w:val="00C03BC2"/>
    <w:rsid w:val="00C0703D"/>
    <w:rsid w:val="00C91F92"/>
    <w:rsid w:val="00D205D5"/>
    <w:rsid w:val="00D21395"/>
    <w:rsid w:val="00D35E60"/>
    <w:rsid w:val="00D96AD0"/>
    <w:rsid w:val="00DA13C5"/>
    <w:rsid w:val="00DB6E5E"/>
    <w:rsid w:val="00DB78BA"/>
    <w:rsid w:val="00DF3397"/>
    <w:rsid w:val="00E21671"/>
    <w:rsid w:val="00E25722"/>
    <w:rsid w:val="00E45CD7"/>
    <w:rsid w:val="00E5739C"/>
    <w:rsid w:val="00E639B5"/>
    <w:rsid w:val="00E64BBE"/>
    <w:rsid w:val="00E71456"/>
    <w:rsid w:val="00E73020"/>
    <w:rsid w:val="00E85F77"/>
    <w:rsid w:val="00EE3B8D"/>
    <w:rsid w:val="00EF58B4"/>
    <w:rsid w:val="00F171A0"/>
    <w:rsid w:val="00F44BD6"/>
    <w:rsid w:val="00F4695D"/>
    <w:rsid w:val="00F67582"/>
    <w:rsid w:val="00F90513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2962</Words>
  <Characters>1689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2023-10-24T08:00:00Z</dcterms:created>
  <dc:creator>Renata Paškauskienė</dc:creator>
  <cp:lastModifiedBy>PC13</cp:lastModifiedBy>
  <dcterms:modified xsi:type="dcterms:W3CDTF">2025-10-21T14:01:00Z</dcterms:modified>
  <cp:revision>11</cp:revision>
</cp:coreProperties>
</file>